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87" w:rsidRPr="003B5FBB" w:rsidRDefault="00FC3E78" w:rsidP="00370C87">
      <w:pPr>
        <w:pStyle w:val="Naslov"/>
        <w:rPr>
          <w:rFonts w:ascii="Calibri" w:hAnsi="Calibri" w:cs="Calibri"/>
          <w:szCs w:val="28"/>
        </w:rPr>
      </w:pPr>
      <w:r w:rsidRPr="003B5FBB">
        <w:rPr>
          <w:rFonts w:ascii="Calibri" w:hAnsi="Calibri" w:cs="Calibri"/>
          <w:szCs w:val="28"/>
        </w:rPr>
        <w:t>Ogledni o</w:t>
      </w:r>
      <w:r w:rsidR="00212692" w:rsidRPr="003B5FBB">
        <w:rPr>
          <w:rFonts w:ascii="Calibri" w:hAnsi="Calibri" w:cs="Calibri"/>
          <w:szCs w:val="28"/>
        </w:rPr>
        <w:t xml:space="preserve">brazac </w:t>
      </w:r>
      <w:r w:rsidR="00ED0044" w:rsidRPr="003B5FBB">
        <w:rPr>
          <w:rFonts w:ascii="Calibri" w:hAnsi="Calibri" w:cs="Calibri"/>
          <w:szCs w:val="28"/>
        </w:rPr>
        <w:t>za provedbu t</w:t>
      </w:r>
      <w:r w:rsidR="00370C87" w:rsidRPr="003B5FBB">
        <w:rPr>
          <w:rFonts w:ascii="Calibri" w:hAnsi="Calibri" w:cs="Calibri"/>
          <w:szCs w:val="28"/>
        </w:rPr>
        <w:t>erensk</w:t>
      </w:r>
      <w:r w:rsidR="00ED0044" w:rsidRPr="003B5FBB">
        <w:rPr>
          <w:rFonts w:ascii="Calibri" w:hAnsi="Calibri" w:cs="Calibri"/>
          <w:szCs w:val="28"/>
        </w:rPr>
        <w:t>og</w:t>
      </w:r>
      <w:r w:rsidR="00370C87" w:rsidRPr="003B5FBB">
        <w:rPr>
          <w:rFonts w:ascii="Calibri" w:hAnsi="Calibri" w:cs="Calibri"/>
          <w:szCs w:val="28"/>
        </w:rPr>
        <w:t xml:space="preserve"> </w:t>
      </w:r>
      <w:r w:rsidR="00ED0044" w:rsidRPr="003B5FBB">
        <w:rPr>
          <w:rFonts w:ascii="Calibri" w:hAnsi="Calibri" w:cs="Calibri"/>
          <w:szCs w:val="28"/>
        </w:rPr>
        <w:t>posjeta</w:t>
      </w:r>
    </w:p>
    <w:p w:rsidR="00506D0A" w:rsidRPr="003B5FBB" w:rsidRDefault="00506D0A" w:rsidP="007D4E80">
      <w:pPr>
        <w:pStyle w:val="Naslov"/>
        <w:rPr>
          <w:rFonts w:ascii="Calibri" w:hAnsi="Calibri" w:cs="Calibri"/>
          <w:szCs w:val="28"/>
        </w:rPr>
      </w:pPr>
    </w:p>
    <w:p w:rsidR="00506D0A" w:rsidRPr="003B5FBB" w:rsidRDefault="00506D0A" w:rsidP="007D4E80">
      <w:pPr>
        <w:pStyle w:val="Naslov"/>
        <w:rPr>
          <w:rFonts w:ascii="Calibri" w:hAnsi="Calibri" w:cs="Calibri"/>
          <w:i/>
          <w:szCs w:val="28"/>
        </w:rPr>
      </w:pPr>
      <w:r w:rsidRPr="003B5FBB">
        <w:rPr>
          <w:rFonts w:ascii="Calibri" w:hAnsi="Calibri" w:cs="Calibri"/>
          <w:i/>
          <w:szCs w:val="28"/>
          <w:highlight w:val="lightGray"/>
        </w:rPr>
        <w:t>Naziv tijela koje provodi terensk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i</w:t>
      </w:r>
      <w:r w:rsidRPr="003B5FBB">
        <w:rPr>
          <w:rFonts w:ascii="Calibri" w:hAnsi="Calibri" w:cs="Calibri"/>
          <w:i/>
          <w:szCs w:val="28"/>
          <w:highlight w:val="lightGray"/>
        </w:rPr>
        <w:t xml:space="preserve"> 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posjet</w:t>
      </w:r>
    </w:p>
    <w:p w:rsidR="007D4E80" w:rsidRPr="003B5FBB" w:rsidRDefault="007D4E80" w:rsidP="007D4E80">
      <w:pPr>
        <w:pStyle w:val="Naslov"/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2"/>
        <w:gridCol w:w="1950"/>
        <w:gridCol w:w="1874"/>
        <w:gridCol w:w="1874"/>
        <w:gridCol w:w="1448"/>
      </w:tblGrid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organizacije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Naziv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FC3E78" w:rsidP="00FC3E78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Davatelj financijskih sredstava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: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natječaja i referentni broj: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60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Trajanje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Datum početka:</w:t>
            </w: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Datum završetka: </w:t>
            </w:r>
          </w:p>
        </w:tc>
        <w:tc>
          <w:tcPr>
            <w:tcW w:w="1448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427E7C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Stadij provedbe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(broj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mjeseci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provedbe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Odobreni iznos (kn):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Područje </w:t>
            </w:r>
            <w:r w:rsidR="00212692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provedbe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(grad, općina, županija):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888"/>
        </w:trPr>
        <w:tc>
          <w:tcPr>
            <w:tcW w:w="3202" w:type="dxa"/>
          </w:tcPr>
          <w:p w:rsidR="007D4E80" w:rsidRPr="003B5FBB" w:rsidRDefault="00212692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Prisutni članovi organizacije</w:t>
            </w:r>
            <w:r w:rsidR="007D4E80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483D" w:rsidRPr="003B5FBB" w:rsidTr="00B915C6">
        <w:trPr>
          <w:trHeight w:val="888"/>
        </w:trPr>
        <w:tc>
          <w:tcPr>
            <w:tcW w:w="3202" w:type="dxa"/>
          </w:tcPr>
          <w:p w:rsidR="0099483D" w:rsidRPr="003B5FBB" w:rsidRDefault="0099483D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Datum terensk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og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posjet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99483D" w:rsidRPr="003B5FBB" w:rsidRDefault="0099483D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30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Praćenje provodi: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B915C6" w:rsidRPr="003B5FBB" w:rsidRDefault="00B915C6" w:rsidP="00B915C6">
      <w:pPr>
        <w:numPr>
          <w:ilvl w:val="0"/>
          <w:numId w:val="16"/>
        </w:numPr>
        <w:spacing w:after="240"/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 xml:space="preserve">Napredak u provedbi projekta/programa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Opis do sada ostvarenih aktivnosti (broj i naziv aktivnosti u skladu s ugovorenim programom ili projektom i krat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opis). Navedite i ako postoje odstupanja od planiranih aktivnosti, pojasnite razloge te na koji način se rješavaju.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dosad postignute rezultate i pokazatelje (indikatore) uspješnosti te kako organizacija prati postignuća u provedbi aktivnosti projekta/programa.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dodane vrijednosti projektu/programu koje nisu planirane, ali su ostvarene (ako ih ima).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6703A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Susreće li se projekt/program s preprekama? Ako da, navedite koje su to prepreke i što organizacija 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 xml:space="preserve">čini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kako bi ih riješila.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Procijenite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hoće li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program ili projekt postići zadan</w:t>
            </w:r>
            <w:r w:rsidR="00FF0421" w:rsidRPr="003B5FBB">
              <w:rPr>
                <w:rFonts w:ascii="Calibri" w:hAnsi="Calibri" w:cs="Calibri"/>
                <w:sz w:val="24"/>
                <w:szCs w:val="24"/>
              </w:rPr>
              <w:t>e ciljeve do završetka provedbe.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8E622B">
      <w:pPr>
        <w:rPr>
          <w:rFonts w:ascii="Calibri" w:hAnsi="Calibri" w:cs="Calibri"/>
          <w:sz w:val="24"/>
          <w:szCs w:val="24"/>
        </w:rPr>
      </w:pPr>
    </w:p>
    <w:p w:rsidR="008E622B" w:rsidRPr="003B5FBB" w:rsidRDefault="008E622B" w:rsidP="00B915C6">
      <w:pPr>
        <w:numPr>
          <w:ilvl w:val="0"/>
          <w:numId w:val="16"/>
        </w:numPr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Unutarnji kapaciteti organizacije</w:t>
      </w:r>
      <w:r w:rsidR="00BA6413" w:rsidRPr="003B5FBB">
        <w:rPr>
          <w:rFonts w:ascii="Calibri" w:hAnsi="Calibri" w:cs="Calibri"/>
          <w:b/>
          <w:sz w:val="24"/>
          <w:szCs w:val="24"/>
        </w:rPr>
        <w:t xml:space="preserve"> i partnera</w:t>
      </w:r>
    </w:p>
    <w:p w:rsidR="00344D60" w:rsidRPr="003B5FBB" w:rsidRDefault="00344D60" w:rsidP="00B915C6">
      <w:pPr>
        <w:ind w:firstLine="708"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(indikativno, ovisno o uvjetima natječaja i ugovora)</w:t>
      </w:r>
    </w:p>
    <w:p w:rsidR="008E622B" w:rsidRPr="003B5FBB" w:rsidRDefault="008E622B" w:rsidP="008E622B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Navesti kapacitete osoblja i popis projektnog tima (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b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roj zaposlenih, broj honorarnih suradnika, broj volontera, broj novozaposlenih mladih osoba do 30 godina odgovarajuće struke i/ili volonterskog iskustva u određenom području, broj novozaposlenih koordinatora volontera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)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Opisati načine donošenja odluka, razmjene </w:t>
            </w:r>
            <w:r w:rsidR="00AB5DA6" w:rsidRPr="003B5FBB">
              <w:rPr>
                <w:rFonts w:ascii="Calibri" w:hAnsi="Calibri" w:cs="Calibri"/>
                <w:sz w:val="24"/>
                <w:szCs w:val="24"/>
              </w:rPr>
              <w:t>informacija unutar organizacije,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učestalost timskih sastanaka i način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rješavanja poteškoća.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783C7F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Vodi li i čuva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li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organizacija pravilno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natječajnu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dokumentaciju?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Dosadašnja komunikacija i podrška od strane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davatelja financijskih sredstava.</w:t>
            </w:r>
          </w:p>
        </w:tc>
      </w:tr>
      <w:tr w:rsidR="00783C7F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15C6" w:rsidRPr="003B5FBB" w:rsidRDefault="00B915C6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50539E" w:rsidRPr="003B5FBB" w:rsidRDefault="0050539E" w:rsidP="00B915C6">
      <w:pPr>
        <w:numPr>
          <w:ilvl w:val="0"/>
          <w:numId w:val="16"/>
        </w:numPr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>Proračun projekta</w:t>
      </w:r>
      <w:r w:rsidR="008416E1" w:rsidRPr="003B5FBB">
        <w:rPr>
          <w:rFonts w:ascii="Calibri" w:hAnsi="Calibri" w:cs="Calibri"/>
          <w:b/>
          <w:bCs/>
          <w:sz w:val="24"/>
          <w:szCs w:val="24"/>
        </w:rPr>
        <w:t>/programa</w:t>
      </w:r>
      <w:r w:rsidRPr="003B5FB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50539E" w:rsidRPr="003B5FBB" w:rsidRDefault="0050539E" w:rsidP="0050539E">
      <w:pPr>
        <w:rPr>
          <w:rFonts w:ascii="Calibri" w:hAnsi="Calibri" w:cs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Provodi li organizacija projekt/program sukladno odobrenom proračunu? Ako ne, objasnite zašto.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lastRenderedPageBreak/>
              <w:t xml:space="preserve">Ima li organizacija 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poteškoća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 pogledu financiranja i praćenja potrošnje?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Je li bilo promjena u proračunu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</w:p>
          <w:p w:rsidR="00E90615" w:rsidRPr="003B5FBB" w:rsidRDefault="00783C7F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Ako je odgovor po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tvrdan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, pojasnite promjene</w:t>
            </w:r>
            <w:r w:rsidR="00FF0421" w:rsidRPr="003B5FBB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Je li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davatelj financijskih sredstava odobri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 navedene promjene?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Vodi li organizacija vremensku evidenciju rasporeda sati rada za zaposlene, honorarne djelatnike, volontere?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organizacija prati i vodi evidenciju sufinanciranja aktivnosti projekta?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6703A4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Ako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je u proračunu bila planirana nabava opreme,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>nalazi li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se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oprema na predviđenom mjestu i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je li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u upotrebi?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90615" w:rsidRPr="003B5FBB" w:rsidRDefault="00E90615" w:rsidP="00E90615">
      <w:pPr>
        <w:spacing w:after="240"/>
        <w:rPr>
          <w:rFonts w:ascii="Calibri" w:hAnsi="Calibri" w:cs="Calibri"/>
          <w:b/>
          <w:bCs/>
          <w:color w:val="auto"/>
          <w:sz w:val="24"/>
          <w:szCs w:val="24"/>
        </w:rPr>
      </w:pPr>
    </w:p>
    <w:p w:rsidR="0050539E" w:rsidRPr="003B5FBB" w:rsidRDefault="00816811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  <w:r w:rsidRPr="003B5FBB">
        <w:rPr>
          <w:rFonts w:ascii="Calibri" w:hAnsi="Calibri" w:cs="Calibri"/>
          <w:b/>
          <w:bCs/>
          <w:color w:val="auto"/>
          <w:sz w:val="24"/>
          <w:szCs w:val="24"/>
        </w:rPr>
        <w:t xml:space="preserve">IV. </w:t>
      </w:r>
      <w:r w:rsidR="0050539E" w:rsidRPr="003B5FBB">
        <w:rPr>
          <w:rFonts w:ascii="Calibri" w:hAnsi="Calibri" w:cs="Calibri"/>
          <w:b/>
          <w:bCs/>
          <w:color w:val="auto"/>
          <w:sz w:val="24"/>
          <w:szCs w:val="24"/>
        </w:rPr>
        <w:t>Vidljivost projekta</w:t>
      </w:r>
      <w:r w:rsidR="008416E1" w:rsidRPr="003B5FBB">
        <w:rPr>
          <w:rFonts w:ascii="Calibri" w:hAnsi="Calibri" w:cs="Calibri"/>
          <w:b/>
          <w:bCs/>
          <w:color w:val="auto"/>
          <w:sz w:val="24"/>
          <w:szCs w:val="24"/>
        </w:rPr>
        <w:t>/programa</w:t>
      </w:r>
    </w:p>
    <w:p w:rsidR="0050539E" w:rsidRPr="003B5FBB" w:rsidRDefault="0050539E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Što organizacija čini kako bi privukla pažnju medija?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Koje aktivnosti organizacija provodi da bi doprinijela vidljivosti projekta/programa na lokalnoj i/ili nacionalnoj razini?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C27CB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Koja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vrsta promotivnog materijala izrađena kroz projekt? (</w:t>
            </w:r>
            <w:proofErr w:type="spellStart"/>
            <w:r w:rsidR="006703A4" w:rsidRPr="003B5FBB">
              <w:rPr>
                <w:rFonts w:ascii="Calibri" w:hAnsi="Calibri" w:cs="Calibri"/>
                <w:sz w:val="24"/>
                <w:szCs w:val="24"/>
              </w:rPr>
              <w:t>N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pr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 web stranice, društvene mreže, video </w:t>
            </w:r>
            <w:r w:rsidR="005F6BE8" w:rsidRPr="003B5FBB">
              <w:rPr>
                <w:rFonts w:ascii="Calibri" w:hAnsi="Calibri" w:cs="Calibri"/>
                <w:sz w:val="24"/>
                <w:szCs w:val="24"/>
              </w:rPr>
              <w:t>uradci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, edukativni filmovi i </w:t>
            </w:r>
            <w:proofErr w:type="spellStart"/>
            <w:r w:rsidRPr="003B5FBB">
              <w:rPr>
                <w:rFonts w:ascii="Calibri" w:hAnsi="Calibri" w:cs="Calibri"/>
                <w:sz w:val="24"/>
                <w:szCs w:val="24"/>
              </w:rPr>
              <w:t>sl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.) </w:t>
            </w:r>
          </w:p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su promotivni materijali distribuirani široj javnosti, korisnicima, ciljanim skupinama?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Poštuju li se pravila o vidljivosti propisana ugovorom između korisnika i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davatelja financijskih sredstava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0539E" w:rsidRPr="003B5FBB" w:rsidRDefault="0050539E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810326" w:rsidRPr="003B5FBB" w:rsidRDefault="00816811" w:rsidP="0050539E">
      <w:pPr>
        <w:widowControl w:val="0"/>
        <w:suppressAutoHyphens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 xml:space="preserve">V. </w:t>
      </w:r>
      <w:r w:rsidR="00810326" w:rsidRPr="003B5FBB">
        <w:rPr>
          <w:rFonts w:ascii="Calibri" w:hAnsi="Calibri" w:cs="Calibri"/>
          <w:b/>
          <w:sz w:val="24"/>
          <w:szCs w:val="24"/>
        </w:rPr>
        <w:t>Održivost</w:t>
      </w:r>
      <w:r w:rsidRPr="003B5FBB">
        <w:rPr>
          <w:rFonts w:ascii="Calibri" w:hAnsi="Calibri" w:cs="Calibri"/>
          <w:b/>
          <w:sz w:val="24"/>
          <w:szCs w:val="24"/>
        </w:rPr>
        <w:t xml:space="preserve"> projekta</w:t>
      </w:r>
      <w:r w:rsidR="008416E1" w:rsidRPr="003B5FBB">
        <w:rPr>
          <w:rFonts w:ascii="Calibri" w:hAnsi="Calibri" w:cs="Calibri"/>
          <w:b/>
          <w:sz w:val="24"/>
          <w:szCs w:val="24"/>
        </w:rPr>
        <w:t>/programa</w:t>
      </w:r>
    </w:p>
    <w:p w:rsidR="00816811" w:rsidRPr="003B5FBB" w:rsidRDefault="00816811" w:rsidP="00816811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 koji način organizacija planira iskoristiti rezultate projekta/programa nakon završetka provedbe? Postoji li plan nastavka projektnih aktivnosti?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osigurani izvori financiranja aktivnosti nakon završetka projekta/programa? Ako da, koji?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Ima li organizacija strateški plan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Ako ima, koje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razdoblje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pokriva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936A1E">
      <w:pPr>
        <w:rPr>
          <w:rFonts w:ascii="Calibri" w:hAnsi="Calibri" w:cs="Calibri"/>
          <w:sz w:val="24"/>
          <w:szCs w:val="24"/>
        </w:rPr>
      </w:pPr>
    </w:p>
    <w:p w:rsidR="00816811" w:rsidRPr="003B5FBB" w:rsidRDefault="00816811" w:rsidP="00816811">
      <w:pPr>
        <w:pStyle w:val="Naslov1"/>
        <w:rPr>
          <w:rFonts w:ascii="Calibri" w:hAnsi="Calibri" w:cs="Calibri"/>
          <w:szCs w:val="24"/>
        </w:rPr>
      </w:pPr>
      <w:r w:rsidRPr="003B5FBB">
        <w:rPr>
          <w:rFonts w:ascii="Calibri" w:hAnsi="Calibri" w:cs="Calibri"/>
          <w:szCs w:val="24"/>
        </w:rPr>
        <w:t xml:space="preserve">VI. Suradnja i partnerstvo </w:t>
      </w:r>
      <w:r w:rsidRPr="003B5FBB">
        <w:rPr>
          <w:rFonts w:ascii="Calibri" w:hAnsi="Calibri" w:cs="Calibri"/>
          <w:szCs w:val="24"/>
        </w:rPr>
        <w:tab/>
      </w:r>
      <w:r w:rsidRPr="003B5FBB">
        <w:rPr>
          <w:rFonts w:ascii="Calibri" w:hAnsi="Calibri" w:cs="Calibri"/>
          <w:szCs w:val="24"/>
        </w:rPr>
        <w:tab/>
      </w:r>
    </w:p>
    <w:p w:rsidR="00816811" w:rsidRPr="003B5FBB" w:rsidRDefault="00816811" w:rsidP="00816811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partneri na projektu/programu;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formalni ili neformalni? Navedite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koji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su to partneri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Postoje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razrađeni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komunikacije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koordinacije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neformalnim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(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učestalost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sastanaka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rješavanja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poteškoća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)?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Na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raspodijeljene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uloge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odgovornosti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projektu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/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programu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surađivao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tijelima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je</w:t>
            </w:r>
            <w:r w:rsidR="006703A4" w:rsidRPr="003B5FBB">
              <w:rPr>
                <w:rFonts w:ascii="Calibri" w:hAnsi="Calibri" w:cs="Calibri"/>
                <w:snapToGrid w:val="0"/>
              </w:rPr>
              <w:t>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Nastoji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uključiti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zajednicu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aktivnosti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lang w:val="hr-HR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tijekom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uspostavljena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neka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nova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drugim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organizacijama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civilnog</w:t>
            </w:r>
            <w:r w:rsidR="006703A4"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društva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tijel</w:t>
            </w:r>
            <w:r w:rsidR="00E90615" w:rsidRPr="003B5FBB">
              <w:rPr>
                <w:rFonts w:ascii="Calibri" w:hAnsi="Calibri" w:cs="Calibri"/>
                <w:snapToGrid w:val="0"/>
              </w:rPr>
              <w:t>im</w:t>
            </w:r>
            <w:r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ustanovama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poduzećima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sl.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r w:rsidRPr="003B5FBB">
              <w:rPr>
                <w:rFonts w:ascii="Calibri" w:hAnsi="Calibri" w:cs="Calibri"/>
                <w:snapToGrid w:val="0"/>
              </w:rPr>
              <w:t>jest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doprinos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te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783AE5">
            <w:pPr>
              <w:jc w:val="both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>Navedite o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stala zapažanja.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7D4E80">
      <w:pPr>
        <w:pStyle w:val="Naslov1"/>
        <w:rPr>
          <w:rFonts w:ascii="Calibri" w:hAnsi="Calibri" w:cs="Calibri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E90615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Praćenje</w:t>
      </w:r>
      <w:r w:rsidR="00427E7C" w:rsidRPr="003B5FBB">
        <w:rPr>
          <w:rFonts w:ascii="Calibri" w:hAnsi="Calibri" w:cs="Calibri"/>
          <w:sz w:val="24"/>
          <w:szCs w:val="24"/>
        </w:rPr>
        <w:t xml:space="preserve"> proveo/</w:t>
      </w:r>
      <w:proofErr w:type="spellStart"/>
      <w:r w:rsidR="00427E7C" w:rsidRPr="003B5FBB">
        <w:rPr>
          <w:rFonts w:ascii="Calibri" w:hAnsi="Calibri" w:cs="Calibri"/>
          <w:sz w:val="24"/>
          <w:szCs w:val="24"/>
        </w:rPr>
        <w:t>la</w:t>
      </w:r>
      <w:proofErr w:type="spellEnd"/>
      <w:r w:rsidR="00427E7C" w:rsidRPr="003B5FBB">
        <w:rPr>
          <w:rFonts w:ascii="Calibri" w:hAnsi="Calibri" w:cs="Calibri"/>
          <w:sz w:val="24"/>
          <w:szCs w:val="24"/>
        </w:rPr>
        <w:t xml:space="preserve"> (vlastoručni potpis):</w:t>
      </w:r>
    </w:p>
    <w:p w:rsidR="007D4E80" w:rsidRPr="003B5FBB" w:rsidRDefault="007D4E80" w:rsidP="00816811">
      <w:pPr>
        <w:jc w:val="right"/>
        <w:rPr>
          <w:rFonts w:ascii="Calibri" w:hAnsi="Calibri" w:cs="Calibri"/>
          <w:sz w:val="24"/>
          <w:szCs w:val="24"/>
        </w:rPr>
      </w:pPr>
    </w:p>
    <w:p w:rsidR="00657492" w:rsidRPr="003B5FBB" w:rsidRDefault="00657492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Datum:</w:t>
      </w:r>
    </w:p>
    <w:sectPr w:rsidR="007D4E80" w:rsidRPr="003B5FBB" w:rsidSect="0077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E85" w:rsidRDefault="00A61E85">
      <w:r>
        <w:separator/>
      </w:r>
    </w:p>
  </w:endnote>
  <w:endnote w:type="continuationSeparator" w:id="0">
    <w:p w:rsidR="00A61E85" w:rsidRDefault="00A61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CD6B7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D36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D362D" w:rsidRDefault="005D362D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CD6B70">
    <w:pPr>
      <w:pStyle w:val="Podnoje"/>
      <w:framePr w:wrap="around" w:vAnchor="text" w:hAnchor="margin" w:xAlign="right" w:y="1"/>
      <w:rPr>
        <w:rStyle w:val="Brojstranice"/>
        <w:rFonts w:ascii="Tahoma" w:hAnsi="Tahoma" w:cs="Tahoma"/>
        <w:sz w:val="22"/>
      </w:rPr>
    </w:pPr>
    <w:r>
      <w:rPr>
        <w:rStyle w:val="Brojstranice"/>
        <w:rFonts w:ascii="Tahoma" w:hAnsi="Tahoma" w:cs="Tahoma"/>
        <w:sz w:val="22"/>
      </w:rPr>
      <w:fldChar w:fldCharType="begin"/>
    </w:r>
    <w:r w:rsidR="005D362D">
      <w:rPr>
        <w:rStyle w:val="Brojstranice"/>
        <w:rFonts w:ascii="Tahoma" w:hAnsi="Tahoma" w:cs="Tahoma"/>
        <w:sz w:val="22"/>
      </w:rPr>
      <w:instrText xml:space="preserve">PAGE  </w:instrText>
    </w:r>
    <w:r>
      <w:rPr>
        <w:rStyle w:val="Brojstranice"/>
        <w:rFonts w:ascii="Tahoma" w:hAnsi="Tahoma" w:cs="Tahoma"/>
        <w:sz w:val="22"/>
      </w:rPr>
      <w:fldChar w:fldCharType="separate"/>
    </w:r>
    <w:r w:rsidR="005F6BE8">
      <w:rPr>
        <w:rStyle w:val="Brojstranice"/>
        <w:rFonts w:ascii="Tahoma" w:hAnsi="Tahoma" w:cs="Tahoma"/>
        <w:noProof/>
        <w:sz w:val="22"/>
      </w:rPr>
      <w:t>3</w:t>
    </w:r>
    <w:r>
      <w:rPr>
        <w:rStyle w:val="Brojstranice"/>
        <w:rFonts w:ascii="Tahoma" w:hAnsi="Tahoma" w:cs="Tahoma"/>
        <w:sz w:val="22"/>
      </w:rPr>
      <w:fldChar w:fldCharType="end"/>
    </w:r>
  </w:p>
  <w:p w:rsidR="005D362D" w:rsidRDefault="005D362D">
    <w:pPr>
      <w:pStyle w:val="Podnoj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E85" w:rsidRDefault="00A61E85">
      <w:r>
        <w:separator/>
      </w:r>
    </w:p>
  </w:footnote>
  <w:footnote w:type="continuationSeparator" w:id="0">
    <w:p w:rsidR="00A61E85" w:rsidRDefault="00A61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AA1FF9" w:rsidRPr="00AA1FF9" w:rsidTr="00AA1FF9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A1FF9" w:rsidRPr="00AA1FF9" w:rsidRDefault="00AA1FF9" w:rsidP="004D2C1E">
          <w:pPr>
            <w:suppressAutoHyphens/>
            <w:jc w:val="center"/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</w:pPr>
          <w:r w:rsidRPr="00AA1FF9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Obrazac </w:t>
          </w:r>
          <w:r w:rsidR="004D2C1E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>C</w:t>
          </w:r>
          <w:r w:rsidR="00BE22C3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 4</w:t>
          </w:r>
        </w:p>
      </w:tc>
    </w:tr>
  </w:tbl>
  <w:p w:rsidR="00AA1FF9" w:rsidRDefault="00AA1FF9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7C7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</w:abstractNum>
  <w:abstractNum w:abstractNumId="8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9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47A547E9"/>
    <w:multiLevelType w:val="hybridMultilevel"/>
    <w:tmpl w:val="937EDB9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B3BC3"/>
    <w:multiLevelType w:val="hybridMultilevel"/>
    <w:tmpl w:val="CC86E6C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D4E80"/>
    <w:rsid w:val="000401E9"/>
    <w:rsid w:val="000435DD"/>
    <w:rsid w:val="00047B14"/>
    <w:rsid w:val="00050087"/>
    <w:rsid w:val="0007567D"/>
    <w:rsid w:val="000C58E5"/>
    <w:rsid w:val="000D21F8"/>
    <w:rsid w:val="0012467B"/>
    <w:rsid w:val="001C60EB"/>
    <w:rsid w:val="001D2145"/>
    <w:rsid w:val="001F1935"/>
    <w:rsid w:val="00212692"/>
    <w:rsid w:val="00226E33"/>
    <w:rsid w:val="002306A1"/>
    <w:rsid w:val="00241D6C"/>
    <w:rsid w:val="00243C1D"/>
    <w:rsid w:val="0026691B"/>
    <w:rsid w:val="00281CA1"/>
    <w:rsid w:val="002C0643"/>
    <w:rsid w:val="002E0488"/>
    <w:rsid w:val="00311B4D"/>
    <w:rsid w:val="00344D60"/>
    <w:rsid w:val="00365137"/>
    <w:rsid w:val="00370C87"/>
    <w:rsid w:val="00371820"/>
    <w:rsid w:val="003941F6"/>
    <w:rsid w:val="003942B8"/>
    <w:rsid w:val="003B2A81"/>
    <w:rsid w:val="003B546B"/>
    <w:rsid w:val="003B5FBB"/>
    <w:rsid w:val="003C5CE2"/>
    <w:rsid w:val="003F45CC"/>
    <w:rsid w:val="003F7E58"/>
    <w:rsid w:val="00427E7C"/>
    <w:rsid w:val="00437EF1"/>
    <w:rsid w:val="00457E43"/>
    <w:rsid w:val="00482CCD"/>
    <w:rsid w:val="004D2C1E"/>
    <w:rsid w:val="0050539E"/>
    <w:rsid w:val="00506D0A"/>
    <w:rsid w:val="0050770E"/>
    <w:rsid w:val="00517C98"/>
    <w:rsid w:val="00551462"/>
    <w:rsid w:val="0055779B"/>
    <w:rsid w:val="00582471"/>
    <w:rsid w:val="005B4E95"/>
    <w:rsid w:val="005D362D"/>
    <w:rsid w:val="005E0578"/>
    <w:rsid w:val="005F3226"/>
    <w:rsid w:val="005F6BE8"/>
    <w:rsid w:val="0060424A"/>
    <w:rsid w:val="00604EC3"/>
    <w:rsid w:val="00605AD1"/>
    <w:rsid w:val="00611C90"/>
    <w:rsid w:val="00644EF3"/>
    <w:rsid w:val="00657492"/>
    <w:rsid w:val="006703A4"/>
    <w:rsid w:val="006A06AF"/>
    <w:rsid w:val="006D0E3A"/>
    <w:rsid w:val="006F366C"/>
    <w:rsid w:val="0077027C"/>
    <w:rsid w:val="00783AE5"/>
    <w:rsid w:val="00783C7F"/>
    <w:rsid w:val="00797B6E"/>
    <w:rsid w:val="007D4E80"/>
    <w:rsid w:val="00810326"/>
    <w:rsid w:val="00816811"/>
    <w:rsid w:val="008416E1"/>
    <w:rsid w:val="00852FFF"/>
    <w:rsid w:val="00865D3B"/>
    <w:rsid w:val="0088464F"/>
    <w:rsid w:val="00890965"/>
    <w:rsid w:val="00891352"/>
    <w:rsid w:val="008B079E"/>
    <w:rsid w:val="008C0856"/>
    <w:rsid w:val="008D297B"/>
    <w:rsid w:val="008D5979"/>
    <w:rsid w:val="008E622B"/>
    <w:rsid w:val="00936A1E"/>
    <w:rsid w:val="009712DF"/>
    <w:rsid w:val="0099483D"/>
    <w:rsid w:val="009E521D"/>
    <w:rsid w:val="009F0933"/>
    <w:rsid w:val="009F7C4C"/>
    <w:rsid w:val="00A02185"/>
    <w:rsid w:val="00A117A9"/>
    <w:rsid w:val="00A27FFE"/>
    <w:rsid w:val="00A33341"/>
    <w:rsid w:val="00A42A25"/>
    <w:rsid w:val="00A61E85"/>
    <w:rsid w:val="00A80E8E"/>
    <w:rsid w:val="00AA1FF9"/>
    <w:rsid w:val="00AB3770"/>
    <w:rsid w:val="00AB5DA6"/>
    <w:rsid w:val="00AF1A53"/>
    <w:rsid w:val="00B50FE8"/>
    <w:rsid w:val="00B704F8"/>
    <w:rsid w:val="00B72EFB"/>
    <w:rsid w:val="00B81348"/>
    <w:rsid w:val="00B915C6"/>
    <w:rsid w:val="00BA6413"/>
    <w:rsid w:val="00BC045E"/>
    <w:rsid w:val="00BD3E6D"/>
    <w:rsid w:val="00BE22C3"/>
    <w:rsid w:val="00C12052"/>
    <w:rsid w:val="00C25B02"/>
    <w:rsid w:val="00C30527"/>
    <w:rsid w:val="00CA6D56"/>
    <w:rsid w:val="00CC22A4"/>
    <w:rsid w:val="00CD57E7"/>
    <w:rsid w:val="00CD6B70"/>
    <w:rsid w:val="00CE49D7"/>
    <w:rsid w:val="00D1170B"/>
    <w:rsid w:val="00D22D00"/>
    <w:rsid w:val="00D65651"/>
    <w:rsid w:val="00DF48A0"/>
    <w:rsid w:val="00DF744A"/>
    <w:rsid w:val="00E27137"/>
    <w:rsid w:val="00E36C3E"/>
    <w:rsid w:val="00E37FD2"/>
    <w:rsid w:val="00E4458D"/>
    <w:rsid w:val="00E51FBA"/>
    <w:rsid w:val="00E90615"/>
    <w:rsid w:val="00E93A2A"/>
    <w:rsid w:val="00EB57C0"/>
    <w:rsid w:val="00EC27CB"/>
    <w:rsid w:val="00ED0044"/>
    <w:rsid w:val="00EF16E8"/>
    <w:rsid w:val="00F47035"/>
    <w:rsid w:val="00F56921"/>
    <w:rsid w:val="00F875FA"/>
    <w:rsid w:val="00FB4E30"/>
    <w:rsid w:val="00FC3E78"/>
    <w:rsid w:val="00FF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4E80"/>
    <w:rPr>
      <w:rFonts w:ascii="Arial Narrow" w:hAnsi="Arial Narrow" w:cs="Arial"/>
      <w:snapToGrid w:val="0"/>
      <w:color w:val="000000"/>
      <w:sz w:val="26"/>
      <w:lang w:eastAsia="en-US"/>
    </w:rPr>
  </w:style>
  <w:style w:type="paragraph" w:styleId="Naslov1">
    <w:name w:val="heading 1"/>
    <w:basedOn w:val="Normal"/>
    <w:next w:val="Normal"/>
    <w:qFormat/>
    <w:rsid w:val="007D4E80"/>
    <w:pPr>
      <w:keepNext/>
      <w:outlineLvl w:val="0"/>
    </w:pPr>
    <w:rPr>
      <w:rFonts w:ascii="Tahoma" w:hAnsi="Tahoma" w:cs="Tahoma"/>
      <w:b/>
      <w:b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D4E80"/>
    <w:pPr>
      <w:tabs>
        <w:tab w:val="center" w:pos="4320"/>
        <w:tab w:val="right" w:pos="8640"/>
      </w:tabs>
    </w:pPr>
    <w:rPr>
      <w:rFonts w:cs="Times New Roman"/>
    </w:rPr>
  </w:style>
  <w:style w:type="paragraph" w:styleId="Podnoje">
    <w:name w:val="footer"/>
    <w:basedOn w:val="Normal"/>
    <w:rsid w:val="007D4E8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7D4E80"/>
  </w:style>
  <w:style w:type="paragraph" w:styleId="Naslov">
    <w:name w:val="Title"/>
    <w:basedOn w:val="Normal"/>
    <w:qFormat/>
    <w:rsid w:val="007D4E80"/>
    <w:pPr>
      <w:jc w:val="center"/>
    </w:pPr>
    <w:rPr>
      <w:rFonts w:ascii="Tahoma" w:hAnsi="Tahoma" w:cs="Tahoma"/>
      <w:b/>
      <w:bCs/>
      <w:sz w:val="28"/>
    </w:rPr>
  </w:style>
  <w:style w:type="table" w:styleId="Reetkatablice">
    <w:name w:val="Table Grid"/>
    <w:basedOn w:val="Obinatablica"/>
    <w:rsid w:val="007D4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rafikeoznake2">
    <w:name w:val="List Bullet 2"/>
    <w:basedOn w:val="Normal"/>
    <w:autoRedefine/>
    <w:rsid w:val="00EC27CB"/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Popis">
    <w:name w:val="List"/>
    <w:basedOn w:val="Normal"/>
    <w:rsid w:val="009F0933"/>
    <w:pPr>
      <w:ind w:left="283" w:hanging="283"/>
    </w:pPr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rsid w:val="0055779B"/>
    <w:rPr>
      <w:rFonts w:ascii="Tahoma" w:hAnsi="Tahoma" w:cs="Times New Roman"/>
      <w:sz w:val="16"/>
      <w:szCs w:val="16"/>
    </w:rPr>
  </w:style>
  <w:style w:type="character" w:customStyle="1" w:styleId="TekstbaloniaChar">
    <w:name w:val="Tekst balončića Char"/>
    <w:link w:val="Tekstbalonia"/>
    <w:rsid w:val="0055779B"/>
    <w:rPr>
      <w:rFonts w:ascii="Tahoma" w:hAnsi="Tahoma" w:cs="Tahoma"/>
      <w:snapToGrid/>
      <w:color w:val="000000"/>
      <w:sz w:val="16"/>
      <w:szCs w:val="16"/>
      <w:lang w:eastAsia="en-US"/>
    </w:rPr>
  </w:style>
  <w:style w:type="character" w:customStyle="1" w:styleId="ZaglavljeChar">
    <w:name w:val="Zaglavlje Char"/>
    <w:link w:val="Zaglavlje"/>
    <w:uiPriority w:val="99"/>
    <w:rsid w:val="00BD3E6D"/>
    <w:rPr>
      <w:rFonts w:ascii="Arial Narrow" w:hAnsi="Arial Narrow" w:cs="Arial"/>
      <w:snapToGrid/>
      <w:color w:val="000000"/>
      <w:sz w:val="26"/>
      <w:lang w:eastAsia="en-US"/>
    </w:rPr>
  </w:style>
  <w:style w:type="character" w:styleId="Referencakomentara">
    <w:name w:val="annotation reference"/>
    <w:rsid w:val="003B546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B546B"/>
    <w:rPr>
      <w:sz w:val="20"/>
    </w:rPr>
  </w:style>
  <w:style w:type="character" w:customStyle="1" w:styleId="TekstkomentaraChar">
    <w:name w:val="Tekst komentara Char"/>
    <w:link w:val="Tekstkomentara"/>
    <w:rsid w:val="003B546B"/>
    <w:rPr>
      <w:rFonts w:ascii="Arial Narrow" w:hAnsi="Arial Narrow" w:cs="Arial"/>
      <w:snapToGrid w:val="0"/>
      <w:color w:val="00000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B546B"/>
    <w:rPr>
      <w:b/>
      <w:bCs/>
    </w:rPr>
  </w:style>
  <w:style w:type="character" w:customStyle="1" w:styleId="PredmetkomentaraChar">
    <w:name w:val="Predmet komentara Char"/>
    <w:link w:val="Predmetkomentara"/>
    <w:rsid w:val="003B546B"/>
    <w:rPr>
      <w:rFonts w:ascii="Arial Narrow" w:hAnsi="Arial Narrow" w:cs="Arial"/>
      <w:b/>
      <w:bCs/>
      <w:snapToGrid w:val="0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6C6A-8460-4E0A-8C05-7AC72456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Praćenje provedbe projekta</vt:lpstr>
      <vt:lpstr>Praćenje provedbe projekta</vt:lpstr>
    </vt:vector>
  </TitlesOfParts>
  <Company>UZUVRH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Praćenje provedbe projekta</dc:title>
  <dc:creator>UZUVRH</dc:creator>
  <cp:lastModifiedBy>LaraDombaj</cp:lastModifiedBy>
  <cp:revision>5</cp:revision>
  <cp:lastPrinted>2015-05-06T13:27:00Z</cp:lastPrinted>
  <dcterms:created xsi:type="dcterms:W3CDTF">2019-01-31T10:01:00Z</dcterms:created>
  <dcterms:modified xsi:type="dcterms:W3CDTF">2022-01-20T08:43:00Z</dcterms:modified>
</cp:coreProperties>
</file>